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D3000C" w14:textId="77777777" w:rsidR="00FC6AB3" w:rsidRPr="00E2075B" w:rsidRDefault="00FC6AB3" w:rsidP="00817277">
      <w:pPr>
        <w:keepNext/>
        <w:keepLines/>
        <w:jc w:val="both"/>
      </w:pPr>
    </w:p>
    <w:tbl>
      <w:tblPr>
        <w:tblW w:w="921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003"/>
        <w:gridCol w:w="7211"/>
      </w:tblGrid>
      <w:tr w:rsidR="00FC6AB3" w:rsidRPr="00E2075B" w14:paraId="5A14F6F3" w14:textId="77777777" w:rsidTr="000F72F3">
        <w:tc>
          <w:tcPr>
            <w:tcW w:w="92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DD6EE"/>
          </w:tcPr>
          <w:p w14:paraId="28B59B56" w14:textId="77777777" w:rsidR="00FC6AB3" w:rsidRPr="00E2075B" w:rsidRDefault="00FC6AB3" w:rsidP="00817277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  <w:r w:rsidRPr="00E2075B">
              <w:rPr>
                <w:b/>
                <w:bCs/>
              </w:rPr>
              <w:t>Javno naročilo</w:t>
            </w:r>
          </w:p>
        </w:tc>
      </w:tr>
      <w:tr w:rsidR="00FC6AB3" w:rsidRPr="00E2075B" w14:paraId="709E46B8" w14:textId="77777777" w:rsidTr="000F72F3">
        <w:tc>
          <w:tcPr>
            <w:tcW w:w="200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BDD6EE"/>
            <w:vAlign w:val="center"/>
          </w:tcPr>
          <w:p w14:paraId="7152B7C5" w14:textId="77777777" w:rsidR="00FC6AB3" w:rsidRPr="00E2075B" w:rsidRDefault="00FC6AB3" w:rsidP="00817277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  <w:r w:rsidRPr="00E2075B">
              <w:rPr>
                <w:b/>
                <w:bCs/>
              </w:rPr>
              <w:t>Naročnik</w:t>
            </w:r>
          </w:p>
        </w:tc>
        <w:tc>
          <w:tcPr>
            <w:tcW w:w="72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D60E533" w14:textId="77777777" w:rsidR="00FC6AB3" w:rsidRPr="00E2075B" w:rsidRDefault="00FC6AB3" w:rsidP="00817277">
            <w:pPr>
              <w:keepNext/>
              <w:keepLines/>
              <w:jc w:val="both"/>
              <w:rPr>
                <w:b/>
                <w:color w:val="000000"/>
              </w:rPr>
            </w:pPr>
            <w:r w:rsidRPr="00E2075B">
              <w:rPr>
                <w:b/>
                <w:color w:val="000000"/>
              </w:rPr>
              <w:t xml:space="preserve">NIJZ </w:t>
            </w:r>
          </w:p>
          <w:p w14:paraId="594586E7" w14:textId="77777777" w:rsidR="00FC6AB3" w:rsidRPr="00E2075B" w:rsidRDefault="00FC6AB3" w:rsidP="00817277">
            <w:pPr>
              <w:keepNext/>
              <w:keepLines/>
              <w:jc w:val="both"/>
              <w:rPr>
                <w:b/>
                <w:color w:val="000000"/>
              </w:rPr>
            </w:pPr>
            <w:r w:rsidRPr="00E2075B">
              <w:rPr>
                <w:b/>
                <w:color w:val="000000"/>
              </w:rPr>
              <w:t>Trubarjeva cesta 2</w:t>
            </w:r>
          </w:p>
          <w:p w14:paraId="5B5540A8" w14:textId="77777777" w:rsidR="00FC6AB3" w:rsidRPr="00E2075B" w:rsidRDefault="00FC6AB3" w:rsidP="00817277">
            <w:pPr>
              <w:keepNext/>
              <w:keepLines/>
              <w:jc w:val="both"/>
              <w:rPr>
                <w:b/>
                <w:color w:val="000000"/>
              </w:rPr>
            </w:pPr>
            <w:r w:rsidRPr="00E2075B">
              <w:rPr>
                <w:b/>
                <w:color w:val="000000"/>
              </w:rPr>
              <w:t>1000 LJUBLJANA</w:t>
            </w:r>
          </w:p>
        </w:tc>
      </w:tr>
      <w:tr w:rsidR="00814F9F" w:rsidRPr="00E2075B" w14:paraId="07D7358E" w14:textId="77777777" w:rsidTr="000F72F3">
        <w:tc>
          <w:tcPr>
            <w:tcW w:w="200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BDD6EE"/>
            <w:vAlign w:val="center"/>
          </w:tcPr>
          <w:p w14:paraId="030BEAF2" w14:textId="77777777" w:rsidR="00814F9F" w:rsidRPr="00E2075B" w:rsidRDefault="00814F9F" w:rsidP="00814F9F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  <w:r w:rsidRPr="00E2075B">
              <w:rPr>
                <w:b/>
                <w:bCs/>
              </w:rPr>
              <w:t>Oznaka</w:t>
            </w:r>
          </w:p>
        </w:tc>
        <w:tc>
          <w:tcPr>
            <w:tcW w:w="72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B41012E" w14:textId="438FEC2B" w:rsidR="00EE608B" w:rsidRPr="00EE608B" w:rsidRDefault="00A13E4C" w:rsidP="00814F9F">
            <w:pPr>
              <w:rPr>
                <w:rFonts w:eastAsia="Times New Roman" w:cs="Arial"/>
                <w:b/>
                <w:color w:val="000000"/>
                <w:szCs w:val="20"/>
              </w:rPr>
            </w:pPr>
            <w:r>
              <w:rPr>
                <w:rFonts w:eastAsia="Verdana" w:cs="Verdana"/>
                <w:b/>
              </w:rPr>
              <w:t>02L271224</w:t>
            </w:r>
          </w:p>
        </w:tc>
      </w:tr>
      <w:tr w:rsidR="00814F9F" w:rsidRPr="00E2075B" w14:paraId="01460A0B" w14:textId="77777777" w:rsidTr="000F72F3">
        <w:tc>
          <w:tcPr>
            <w:tcW w:w="200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BDD6EE"/>
            <w:vAlign w:val="center"/>
          </w:tcPr>
          <w:p w14:paraId="662E4C18" w14:textId="77777777" w:rsidR="00814F9F" w:rsidRPr="00E2075B" w:rsidRDefault="00814F9F" w:rsidP="00814F9F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  <w:r w:rsidRPr="00E2075B">
              <w:rPr>
                <w:b/>
                <w:bCs/>
              </w:rPr>
              <w:t>Ime posla</w:t>
            </w:r>
          </w:p>
        </w:tc>
        <w:tc>
          <w:tcPr>
            <w:tcW w:w="72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92A27D0" w14:textId="415EC6CE" w:rsidR="00814F9F" w:rsidRDefault="00A13E4C" w:rsidP="00814F9F">
            <w:bookmarkStart w:id="0" w:name="_Hlk189485732"/>
            <w:r w:rsidRPr="00413951">
              <w:rPr>
                <w:rFonts w:eastAsia="Verdana" w:cs="Verdana"/>
                <w:b/>
              </w:rPr>
              <w:t xml:space="preserve">Razvoj in vzpostavitev spletnega portala in </w:t>
            </w:r>
            <w:proofErr w:type="spellStart"/>
            <w:r w:rsidRPr="00413951">
              <w:rPr>
                <w:rFonts w:eastAsia="Verdana" w:cs="Verdana"/>
                <w:b/>
              </w:rPr>
              <w:t>metapodatkovnega</w:t>
            </w:r>
            <w:proofErr w:type="spellEnd"/>
            <w:r w:rsidRPr="00413951">
              <w:rPr>
                <w:rFonts w:eastAsia="Verdana" w:cs="Verdana"/>
                <w:b/>
              </w:rPr>
              <w:t xml:space="preserve"> kataloga (vključno z urejevalnikom metapodatkov) v okviru projekta SI-SUD</w:t>
            </w:r>
            <w:bookmarkEnd w:id="0"/>
          </w:p>
        </w:tc>
      </w:tr>
    </w:tbl>
    <w:p w14:paraId="76FBF34D" w14:textId="77777777" w:rsidR="00FC6AB3" w:rsidRPr="006D77BC" w:rsidRDefault="00FC6AB3" w:rsidP="00F03EEF">
      <w:pPr>
        <w:keepNext/>
        <w:keepLines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14:paraId="3AB1D0BA" w14:textId="77777777" w:rsidR="00FC6AB3" w:rsidRPr="00E2075B" w:rsidRDefault="00FC6AB3" w:rsidP="00817277">
      <w:pPr>
        <w:keepNext/>
        <w:keepLines/>
        <w:jc w:val="both"/>
        <w:rPr>
          <w:szCs w:val="20"/>
        </w:rPr>
      </w:pPr>
    </w:p>
    <w:p w14:paraId="52A14969" w14:textId="77777777" w:rsidR="00FC6AB3" w:rsidRDefault="00FC6AB3" w:rsidP="00CD18B0">
      <w:pPr>
        <w:keepNext/>
        <w:keepLines/>
        <w:jc w:val="center"/>
        <w:rPr>
          <w:b/>
          <w:bCs/>
          <w:sz w:val="28"/>
          <w:szCs w:val="28"/>
        </w:rPr>
      </w:pPr>
      <w:r w:rsidRPr="00CD18B0">
        <w:rPr>
          <w:b/>
          <w:bCs/>
          <w:sz w:val="28"/>
          <w:szCs w:val="28"/>
        </w:rPr>
        <w:t>PODATKI PODIZVAJALCA</w:t>
      </w:r>
    </w:p>
    <w:p w14:paraId="6238B2A6" w14:textId="77777777" w:rsidR="00FC6AB3" w:rsidRDefault="00FC6AB3" w:rsidP="00817277">
      <w:pPr>
        <w:keepNext/>
        <w:keepLines/>
        <w:jc w:val="both"/>
        <w:rPr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50"/>
        <w:gridCol w:w="4510"/>
      </w:tblGrid>
      <w:tr w:rsidR="00FC6AB3" w:rsidRPr="00097DCE" w14:paraId="7ED3F1C5" w14:textId="77777777" w:rsidTr="000F72F3">
        <w:tc>
          <w:tcPr>
            <w:tcW w:w="4605" w:type="dxa"/>
            <w:shd w:val="clear" w:color="auto" w:fill="BDD6EE"/>
          </w:tcPr>
          <w:p w14:paraId="342A7C6C" w14:textId="77777777" w:rsidR="00FC6AB3" w:rsidRPr="00097DCE" w:rsidRDefault="00FC6AB3" w:rsidP="00097DCE">
            <w:pPr>
              <w:keepNext/>
              <w:keepLines/>
              <w:jc w:val="both"/>
              <w:rPr>
                <w:b/>
                <w:szCs w:val="20"/>
              </w:rPr>
            </w:pPr>
            <w:r w:rsidRPr="00097DCE">
              <w:rPr>
                <w:b/>
                <w:szCs w:val="20"/>
              </w:rPr>
              <w:t>Naziv</w:t>
            </w:r>
          </w:p>
          <w:p w14:paraId="5CF40736" w14:textId="77777777" w:rsidR="00FC6AB3" w:rsidRPr="00097DCE" w:rsidRDefault="00FC6AB3" w:rsidP="00097DCE">
            <w:pPr>
              <w:keepNext/>
              <w:keepLines/>
              <w:jc w:val="both"/>
              <w:rPr>
                <w:b/>
                <w:szCs w:val="20"/>
              </w:rPr>
            </w:pPr>
            <w:r w:rsidRPr="00097DCE">
              <w:rPr>
                <w:b/>
                <w:szCs w:val="20"/>
              </w:rPr>
              <w:t>Sedež</w:t>
            </w:r>
          </w:p>
          <w:p w14:paraId="18C58381" w14:textId="77777777" w:rsidR="00FC6AB3" w:rsidRPr="00097DCE" w:rsidRDefault="00FC6AB3" w:rsidP="00097DCE">
            <w:pPr>
              <w:keepNext/>
              <w:keepLines/>
              <w:jc w:val="both"/>
              <w:rPr>
                <w:b/>
                <w:szCs w:val="20"/>
              </w:rPr>
            </w:pPr>
            <w:r w:rsidRPr="00097DCE">
              <w:rPr>
                <w:b/>
                <w:szCs w:val="20"/>
              </w:rPr>
              <w:t>Številka telefona</w:t>
            </w:r>
          </w:p>
          <w:p w14:paraId="6C529A04" w14:textId="77777777" w:rsidR="00FC6AB3" w:rsidRPr="00097DCE" w:rsidRDefault="00FC6AB3" w:rsidP="00097DCE">
            <w:pPr>
              <w:keepNext/>
              <w:keepLines/>
              <w:jc w:val="both"/>
              <w:rPr>
                <w:b/>
                <w:szCs w:val="20"/>
              </w:rPr>
            </w:pPr>
            <w:r w:rsidRPr="00097DCE">
              <w:rPr>
                <w:b/>
                <w:szCs w:val="20"/>
              </w:rPr>
              <w:t>Številka telefaksa</w:t>
            </w:r>
          </w:p>
          <w:p w14:paraId="37EB8776" w14:textId="77777777" w:rsidR="00FC6AB3" w:rsidRPr="00097DCE" w:rsidRDefault="00FC6AB3" w:rsidP="00097DCE">
            <w:pPr>
              <w:keepNext/>
              <w:keepLines/>
              <w:jc w:val="both"/>
              <w:rPr>
                <w:b/>
                <w:szCs w:val="20"/>
              </w:rPr>
            </w:pPr>
            <w:r w:rsidRPr="00097DCE">
              <w:rPr>
                <w:b/>
                <w:szCs w:val="20"/>
              </w:rPr>
              <w:t>Elektronska pošta za obveščanje</w:t>
            </w:r>
          </w:p>
        </w:tc>
        <w:tc>
          <w:tcPr>
            <w:tcW w:w="4605" w:type="dxa"/>
          </w:tcPr>
          <w:p w14:paraId="61B88505" w14:textId="77777777" w:rsidR="00FC6AB3" w:rsidRPr="00097DCE" w:rsidRDefault="00FC6AB3" w:rsidP="00097DCE">
            <w:pPr>
              <w:keepNext/>
              <w:keepLines/>
              <w:jc w:val="both"/>
              <w:rPr>
                <w:szCs w:val="20"/>
              </w:rPr>
            </w:pPr>
          </w:p>
        </w:tc>
      </w:tr>
      <w:tr w:rsidR="00FC6AB3" w:rsidRPr="00097DCE" w14:paraId="6170B403" w14:textId="77777777" w:rsidTr="000F72F3">
        <w:tc>
          <w:tcPr>
            <w:tcW w:w="4605" w:type="dxa"/>
            <w:shd w:val="clear" w:color="auto" w:fill="BDD6EE"/>
          </w:tcPr>
          <w:p w14:paraId="23EF146B" w14:textId="77777777" w:rsidR="00FC6AB3" w:rsidRPr="00097DCE" w:rsidRDefault="00FC6AB3" w:rsidP="00097DCE">
            <w:pPr>
              <w:keepNext/>
              <w:keepLines/>
              <w:jc w:val="both"/>
              <w:rPr>
                <w:b/>
                <w:szCs w:val="20"/>
              </w:rPr>
            </w:pPr>
            <w:r w:rsidRPr="00097DCE">
              <w:rPr>
                <w:b/>
                <w:szCs w:val="20"/>
              </w:rPr>
              <w:t>Matična številka</w:t>
            </w:r>
          </w:p>
        </w:tc>
        <w:tc>
          <w:tcPr>
            <w:tcW w:w="4605" w:type="dxa"/>
          </w:tcPr>
          <w:p w14:paraId="25EF1E78" w14:textId="77777777" w:rsidR="00FC6AB3" w:rsidRPr="00097DCE" w:rsidRDefault="00FC6AB3" w:rsidP="00097DCE">
            <w:pPr>
              <w:keepNext/>
              <w:keepLines/>
              <w:jc w:val="both"/>
              <w:rPr>
                <w:szCs w:val="20"/>
              </w:rPr>
            </w:pPr>
          </w:p>
        </w:tc>
      </w:tr>
      <w:tr w:rsidR="00FC6AB3" w:rsidRPr="00097DCE" w14:paraId="39C998B2" w14:textId="77777777" w:rsidTr="000F72F3">
        <w:tc>
          <w:tcPr>
            <w:tcW w:w="4605" w:type="dxa"/>
            <w:shd w:val="clear" w:color="auto" w:fill="BDD6EE"/>
          </w:tcPr>
          <w:p w14:paraId="3BB6CFCD" w14:textId="77777777" w:rsidR="00FC6AB3" w:rsidRPr="00097DCE" w:rsidRDefault="00FC6AB3" w:rsidP="00097DCE">
            <w:pPr>
              <w:keepNext/>
              <w:keepLines/>
              <w:jc w:val="both"/>
              <w:rPr>
                <w:b/>
                <w:szCs w:val="20"/>
              </w:rPr>
            </w:pPr>
            <w:r w:rsidRPr="00097DCE">
              <w:rPr>
                <w:b/>
                <w:szCs w:val="20"/>
              </w:rPr>
              <w:t>Davčna številka</w:t>
            </w:r>
          </w:p>
        </w:tc>
        <w:tc>
          <w:tcPr>
            <w:tcW w:w="4605" w:type="dxa"/>
          </w:tcPr>
          <w:p w14:paraId="6F4EB6D9" w14:textId="77777777" w:rsidR="00FC6AB3" w:rsidRPr="00097DCE" w:rsidRDefault="00FC6AB3" w:rsidP="00097DCE">
            <w:pPr>
              <w:keepNext/>
              <w:keepLines/>
              <w:jc w:val="both"/>
              <w:rPr>
                <w:szCs w:val="20"/>
              </w:rPr>
            </w:pPr>
          </w:p>
        </w:tc>
      </w:tr>
      <w:tr w:rsidR="00FC6AB3" w:rsidRPr="00097DCE" w14:paraId="720AA0AF" w14:textId="77777777" w:rsidTr="000F72F3">
        <w:tc>
          <w:tcPr>
            <w:tcW w:w="4605" w:type="dxa"/>
            <w:shd w:val="clear" w:color="auto" w:fill="BDD6EE"/>
          </w:tcPr>
          <w:p w14:paraId="05F3B3DE" w14:textId="77777777" w:rsidR="00FC6AB3" w:rsidRPr="00097DCE" w:rsidRDefault="00FC6AB3" w:rsidP="00097DCE">
            <w:pPr>
              <w:keepNext/>
              <w:keepLines/>
              <w:jc w:val="both"/>
              <w:rPr>
                <w:b/>
                <w:szCs w:val="20"/>
              </w:rPr>
            </w:pPr>
            <w:r w:rsidRPr="00097DCE">
              <w:rPr>
                <w:b/>
                <w:szCs w:val="20"/>
              </w:rPr>
              <w:t>TRR in banka</w:t>
            </w:r>
          </w:p>
        </w:tc>
        <w:tc>
          <w:tcPr>
            <w:tcW w:w="4605" w:type="dxa"/>
          </w:tcPr>
          <w:p w14:paraId="7147FEE6" w14:textId="77777777" w:rsidR="00FC6AB3" w:rsidRPr="00097DCE" w:rsidRDefault="00FC6AB3" w:rsidP="00097DCE">
            <w:pPr>
              <w:keepNext/>
              <w:keepLines/>
              <w:jc w:val="both"/>
              <w:rPr>
                <w:szCs w:val="20"/>
              </w:rPr>
            </w:pPr>
          </w:p>
        </w:tc>
      </w:tr>
      <w:tr w:rsidR="00FC6AB3" w:rsidRPr="00097DCE" w14:paraId="732E967A" w14:textId="77777777" w:rsidTr="000F72F3">
        <w:trPr>
          <w:trHeight w:val="738"/>
        </w:trPr>
        <w:tc>
          <w:tcPr>
            <w:tcW w:w="4605" w:type="dxa"/>
            <w:shd w:val="clear" w:color="auto" w:fill="BDD6EE"/>
          </w:tcPr>
          <w:p w14:paraId="1CC33F67" w14:textId="77777777" w:rsidR="00FC6AB3" w:rsidRPr="00097DCE" w:rsidRDefault="00FC6AB3" w:rsidP="00097DCE">
            <w:pPr>
              <w:keepNext/>
              <w:keepLines/>
              <w:jc w:val="both"/>
              <w:rPr>
                <w:b/>
                <w:szCs w:val="20"/>
              </w:rPr>
            </w:pPr>
            <w:r w:rsidRPr="00097DCE">
              <w:rPr>
                <w:b/>
                <w:szCs w:val="20"/>
              </w:rPr>
              <w:t>Vrsta storitve/blaga, ki jih bo izvedel podizvajalec</w:t>
            </w:r>
          </w:p>
        </w:tc>
        <w:tc>
          <w:tcPr>
            <w:tcW w:w="4605" w:type="dxa"/>
          </w:tcPr>
          <w:p w14:paraId="09642691" w14:textId="77777777" w:rsidR="00FC6AB3" w:rsidRPr="00097DCE" w:rsidRDefault="00FC6AB3" w:rsidP="00097DCE">
            <w:pPr>
              <w:keepNext/>
              <w:keepLines/>
              <w:jc w:val="both"/>
              <w:rPr>
                <w:szCs w:val="20"/>
              </w:rPr>
            </w:pPr>
          </w:p>
          <w:p w14:paraId="62283B7A" w14:textId="77777777" w:rsidR="00FC6AB3" w:rsidRPr="00097DCE" w:rsidRDefault="00FC6AB3" w:rsidP="00097DCE">
            <w:pPr>
              <w:keepNext/>
              <w:keepLines/>
              <w:jc w:val="both"/>
              <w:rPr>
                <w:szCs w:val="20"/>
              </w:rPr>
            </w:pPr>
          </w:p>
          <w:p w14:paraId="3C7E9701" w14:textId="77777777" w:rsidR="00FC6AB3" w:rsidRPr="00097DCE" w:rsidRDefault="00FC6AB3" w:rsidP="00097DCE">
            <w:pPr>
              <w:keepNext/>
              <w:keepLines/>
              <w:jc w:val="both"/>
              <w:rPr>
                <w:szCs w:val="20"/>
              </w:rPr>
            </w:pPr>
          </w:p>
          <w:p w14:paraId="5F73D97A" w14:textId="77777777" w:rsidR="00FC6AB3" w:rsidRPr="00097DCE" w:rsidRDefault="00FC6AB3" w:rsidP="00097DCE">
            <w:pPr>
              <w:keepNext/>
              <w:keepLines/>
              <w:jc w:val="both"/>
              <w:rPr>
                <w:szCs w:val="20"/>
              </w:rPr>
            </w:pPr>
          </w:p>
          <w:p w14:paraId="7A6B0E89" w14:textId="77777777" w:rsidR="00FC6AB3" w:rsidRPr="00097DCE" w:rsidRDefault="00FC6AB3" w:rsidP="00097DCE">
            <w:pPr>
              <w:keepNext/>
              <w:keepLines/>
              <w:jc w:val="both"/>
              <w:rPr>
                <w:szCs w:val="20"/>
              </w:rPr>
            </w:pPr>
          </w:p>
          <w:p w14:paraId="78198937" w14:textId="77777777" w:rsidR="00FC6AB3" w:rsidRPr="00097DCE" w:rsidRDefault="00FC6AB3" w:rsidP="00097DCE">
            <w:pPr>
              <w:keepNext/>
              <w:keepLines/>
              <w:jc w:val="both"/>
              <w:rPr>
                <w:szCs w:val="20"/>
              </w:rPr>
            </w:pPr>
          </w:p>
          <w:p w14:paraId="06B1EF1B" w14:textId="77777777" w:rsidR="00FC6AB3" w:rsidRPr="00097DCE" w:rsidRDefault="00FC6AB3" w:rsidP="00097DCE">
            <w:pPr>
              <w:keepNext/>
              <w:keepLines/>
              <w:jc w:val="both"/>
              <w:rPr>
                <w:szCs w:val="20"/>
              </w:rPr>
            </w:pPr>
          </w:p>
        </w:tc>
      </w:tr>
      <w:tr w:rsidR="00FC6AB3" w:rsidRPr="00097DCE" w14:paraId="2F416A20" w14:textId="77777777" w:rsidTr="000F72F3">
        <w:trPr>
          <w:trHeight w:val="231"/>
        </w:trPr>
        <w:tc>
          <w:tcPr>
            <w:tcW w:w="4605" w:type="dxa"/>
            <w:shd w:val="clear" w:color="auto" w:fill="BDD6EE"/>
          </w:tcPr>
          <w:p w14:paraId="5D4FC4F3" w14:textId="77777777" w:rsidR="00FC6AB3" w:rsidRPr="00097DCE" w:rsidRDefault="00FC6AB3" w:rsidP="00097DCE">
            <w:pPr>
              <w:keepNext/>
              <w:keepLines/>
              <w:jc w:val="both"/>
              <w:rPr>
                <w:b/>
                <w:szCs w:val="20"/>
              </w:rPr>
            </w:pPr>
            <w:r w:rsidRPr="00097DCE">
              <w:rPr>
                <w:b/>
                <w:szCs w:val="20"/>
              </w:rPr>
              <w:t>Količina del</w:t>
            </w:r>
          </w:p>
        </w:tc>
        <w:tc>
          <w:tcPr>
            <w:tcW w:w="4605" w:type="dxa"/>
          </w:tcPr>
          <w:p w14:paraId="58437737" w14:textId="77777777" w:rsidR="00FC6AB3" w:rsidRPr="00097DCE" w:rsidRDefault="00FC6AB3" w:rsidP="00097DCE">
            <w:pPr>
              <w:keepNext/>
              <w:keepLines/>
              <w:jc w:val="both"/>
              <w:rPr>
                <w:szCs w:val="20"/>
              </w:rPr>
            </w:pPr>
          </w:p>
        </w:tc>
      </w:tr>
      <w:tr w:rsidR="00FC6AB3" w:rsidRPr="00097DCE" w14:paraId="67F358C3" w14:textId="77777777" w:rsidTr="000F72F3">
        <w:trPr>
          <w:trHeight w:val="231"/>
        </w:trPr>
        <w:tc>
          <w:tcPr>
            <w:tcW w:w="4605" w:type="dxa"/>
            <w:shd w:val="clear" w:color="auto" w:fill="BDD6EE"/>
          </w:tcPr>
          <w:p w14:paraId="7B910BBD" w14:textId="77777777" w:rsidR="00FC6AB3" w:rsidRPr="00097DCE" w:rsidRDefault="00FC6AB3" w:rsidP="00097DCE">
            <w:pPr>
              <w:keepNext/>
              <w:keepLines/>
              <w:jc w:val="both"/>
              <w:rPr>
                <w:b/>
                <w:szCs w:val="20"/>
              </w:rPr>
            </w:pPr>
            <w:r w:rsidRPr="00097DCE">
              <w:rPr>
                <w:b/>
                <w:szCs w:val="20"/>
              </w:rPr>
              <w:t>Vrednost del brez DDV</w:t>
            </w:r>
          </w:p>
        </w:tc>
        <w:tc>
          <w:tcPr>
            <w:tcW w:w="4605" w:type="dxa"/>
          </w:tcPr>
          <w:p w14:paraId="067C41C2" w14:textId="77777777" w:rsidR="00FC6AB3" w:rsidRPr="00097DCE" w:rsidRDefault="00FC6AB3" w:rsidP="00097DCE">
            <w:pPr>
              <w:keepNext/>
              <w:keepLines/>
              <w:jc w:val="both"/>
              <w:rPr>
                <w:szCs w:val="20"/>
              </w:rPr>
            </w:pPr>
          </w:p>
        </w:tc>
      </w:tr>
      <w:tr w:rsidR="00FC6AB3" w:rsidRPr="00097DCE" w14:paraId="41CE2EDD" w14:textId="77777777" w:rsidTr="000F72F3">
        <w:trPr>
          <w:trHeight w:val="1429"/>
        </w:trPr>
        <w:tc>
          <w:tcPr>
            <w:tcW w:w="4605" w:type="dxa"/>
            <w:shd w:val="clear" w:color="auto" w:fill="BDD6EE"/>
          </w:tcPr>
          <w:p w14:paraId="7DA10DE6" w14:textId="77777777" w:rsidR="00FC6AB3" w:rsidRPr="00097DCE" w:rsidRDefault="00FC6AB3" w:rsidP="00097DCE">
            <w:pPr>
              <w:keepNext/>
              <w:keepLines/>
              <w:jc w:val="both"/>
              <w:rPr>
                <w:b/>
                <w:szCs w:val="20"/>
              </w:rPr>
            </w:pPr>
            <w:r w:rsidRPr="00097DCE">
              <w:rPr>
                <w:b/>
                <w:szCs w:val="20"/>
              </w:rPr>
              <w:t>Predmet, količina, vrednost, kraj, rok izvedbe storitve/dobave blaga</w:t>
            </w:r>
          </w:p>
        </w:tc>
        <w:tc>
          <w:tcPr>
            <w:tcW w:w="4605" w:type="dxa"/>
          </w:tcPr>
          <w:p w14:paraId="269F2153" w14:textId="77777777" w:rsidR="00FC6AB3" w:rsidRPr="00097DCE" w:rsidRDefault="00FC6AB3" w:rsidP="00097DCE">
            <w:pPr>
              <w:keepNext/>
              <w:keepLines/>
              <w:jc w:val="both"/>
              <w:rPr>
                <w:szCs w:val="20"/>
              </w:rPr>
            </w:pPr>
          </w:p>
        </w:tc>
      </w:tr>
    </w:tbl>
    <w:p w14:paraId="1DE8B997" w14:textId="77777777" w:rsidR="00FC6AB3" w:rsidRPr="006D77BC" w:rsidRDefault="00FC6AB3" w:rsidP="006D77BC">
      <w:pPr>
        <w:keepNext/>
        <w:keepLines/>
        <w:jc w:val="both"/>
        <w:rPr>
          <w:sz w:val="16"/>
          <w:szCs w:val="16"/>
        </w:rPr>
      </w:pPr>
      <w:r w:rsidRPr="006D77BC">
        <w:rPr>
          <w:sz w:val="16"/>
          <w:szCs w:val="16"/>
        </w:rPr>
        <w:t>*Obrazec se fotokopira za potrebno število podizvajalcev</w:t>
      </w:r>
    </w:p>
    <w:p w14:paraId="04249F84" w14:textId="77777777" w:rsidR="00FC6AB3" w:rsidRDefault="00FC6AB3" w:rsidP="00817277">
      <w:pPr>
        <w:keepNext/>
        <w:keepLines/>
        <w:jc w:val="both"/>
        <w:rPr>
          <w:szCs w:val="20"/>
        </w:rPr>
      </w:pPr>
    </w:p>
    <w:p w14:paraId="0C082D46" w14:textId="77777777" w:rsidR="00FC6AB3" w:rsidRDefault="00FC6AB3" w:rsidP="00817277">
      <w:pPr>
        <w:keepNext/>
        <w:keepLines/>
        <w:jc w:val="both"/>
        <w:rPr>
          <w:szCs w:val="20"/>
        </w:rPr>
      </w:pPr>
      <w:r>
        <w:rPr>
          <w:szCs w:val="20"/>
        </w:rPr>
        <w:t>Ponudnik predloži za vsakega podizvajalca ESPD obrazec.</w:t>
      </w:r>
    </w:p>
    <w:p w14:paraId="30BD9140" w14:textId="77777777" w:rsidR="00FC6AB3" w:rsidRDefault="00FC6AB3" w:rsidP="00817277">
      <w:pPr>
        <w:keepNext/>
        <w:keepLines/>
        <w:jc w:val="both"/>
        <w:rPr>
          <w:szCs w:val="20"/>
        </w:rPr>
      </w:pPr>
    </w:p>
    <w:p w14:paraId="737A0E47" w14:textId="77777777" w:rsidR="00FC6AB3" w:rsidRDefault="00FC6AB3" w:rsidP="00817277">
      <w:pPr>
        <w:keepNext/>
        <w:keepLines/>
        <w:jc w:val="both"/>
        <w:rPr>
          <w:szCs w:val="20"/>
        </w:rPr>
      </w:pPr>
      <w:r>
        <w:rPr>
          <w:szCs w:val="20"/>
        </w:rPr>
        <w:t xml:space="preserve">V skladu s 5. odstavkom 94. člena ZJN-3 zahtevamo neposredno plačilo s strani naročnika (ustrezno obkroži):        </w:t>
      </w:r>
    </w:p>
    <w:p w14:paraId="2C82A551" w14:textId="77777777" w:rsidR="00FC6AB3" w:rsidRDefault="00FC6AB3" w:rsidP="00817277">
      <w:pPr>
        <w:keepNext/>
        <w:keepLines/>
        <w:jc w:val="both"/>
        <w:rPr>
          <w:szCs w:val="20"/>
        </w:rPr>
      </w:pPr>
    </w:p>
    <w:p w14:paraId="2B0CE114" w14:textId="77777777" w:rsidR="00FC6AB3" w:rsidRDefault="00FC6AB3" w:rsidP="00817277">
      <w:pPr>
        <w:keepNext/>
        <w:keepLines/>
        <w:jc w:val="both"/>
        <w:rPr>
          <w:szCs w:val="20"/>
        </w:rPr>
      </w:pPr>
      <w:r>
        <w:rPr>
          <w:szCs w:val="20"/>
        </w:rPr>
        <w:t>DA, ZAHTEVAMO                                     NE, NE ZAHTEVAMO</w:t>
      </w:r>
    </w:p>
    <w:p w14:paraId="28238F23" w14:textId="77777777" w:rsidR="00FC6AB3" w:rsidRDefault="00FC6AB3" w:rsidP="00817277">
      <w:pPr>
        <w:keepNext/>
        <w:keepLines/>
        <w:jc w:val="both"/>
        <w:rPr>
          <w:szCs w:val="20"/>
        </w:rPr>
      </w:pPr>
    </w:p>
    <w:p w14:paraId="77370781" w14:textId="77777777" w:rsidR="00FC6AB3" w:rsidRDefault="00FC6AB3" w:rsidP="00817277">
      <w:pPr>
        <w:keepNext/>
        <w:keepLines/>
        <w:jc w:val="both"/>
        <w:rPr>
          <w:szCs w:val="20"/>
        </w:rPr>
      </w:pPr>
    </w:p>
    <w:p w14:paraId="1527DF3F" w14:textId="77777777" w:rsidR="00FC6AB3" w:rsidRDefault="00FC6AB3" w:rsidP="00817277">
      <w:pPr>
        <w:keepNext/>
        <w:keepLines/>
        <w:jc w:val="both"/>
        <w:rPr>
          <w:szCs w:val="20"/>
        </w:rPr>
      </w:pPr>
      <w:r>
        <w:rPr>
          <w:szCs w:val="20"/>
        </w:rPr>
        <w:t>Podizvajalci, ki podajo pisno zahtevo za neposredna plačila in zgolj obkrožijo DA, s podpisom te izjave soglašajo, da naročnik namesto glavnega izvajalca poravna podizvajalčeve terjatve do glavnega izvajalca na način, kot je opredeljeno v vzorcu pogodbe.</w:t>
      </w:r>
    </w:p>
    <w:p w14:paraId="35AC1F45" w14:textId="77777777" w:rsidR="00FC6AB3" w:rsidRDefault="00FC6AB3" w:rsidP="00817277">
      <w:pPr>
        <w:keepNext/>
        <w:keepLines/>
        <w:jc w:val="both"/>
        <w:rPr>
          <w:szCs w:val="20"/>
        </w:rPr>
      </w:pPr>
    </w:p>
    <w:p w14:paraId="27387A6D" w14:textId="77777777" w:rsidR="00FC6AB3" w:rsidRDefault="00FC6AB3" w:rsidP="00817277">
      <w:pPr>
        <w:keepNext/>
        <w:keepLines/>
        <w:jc w:val="both"/>
        <w:rPr>
          <w:szCs w:val="20"/>
        </w:rPr>
      </w:pPr>
    </w:p>
    <w:p w14:paraId="3CBD71B4" w14:textId="77777777" w:rsidR="00FC6AB3" w:rsidRDefault="00FC6AB3" w:rsidP="00817277">
      <w:pPr>
        <w:keepNext/>
        <w:keepLines/>
        <w:jc w:val="both"/>
        <w:rPr>
          <w:szCs w:val="20"/>
        </w:rPr>
      </w:pPr>
      <w:r>
        <w:rPr>
          <w:szCs w:val="20"/>
        </w:rPr>
        <w:t>Datum:</w:t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  <w:t xml:space="preserve">          Žig podizvajalca</w:t>
      </w:r>
      <w:r>
        <w:rPr>
          <w:szCs w:val="20"/>
        </w:rPr>
        <w:tab/>
        <w:t xml:space="preserve">           </w:t>
      </w:r>
      <w:r>
        <w:rPr>
          <w:szCs w:val="20"/>
        </w:rPr>
        <w:tab/>
        <w:t>Podpis podizvajalca</w:t>
      </w:r>
    </w:p>
    <w:sectPr w:rsidR="00FC6AB3" w:rsidSect="00CD18B0">
      <w:headerReference w:type="default" r:id="rId7"/>
      <w:footerReference w:type="default" r:id="rId8"/>
      <w:pgSz w:w="11906" w:h="16838" w:code="9"/>
      <w:pgMar w:top="1418" w:right="1418" w:bottom="1077" w:left="1418" w:header="709" w:footer="3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AA0BC0" w14:textId="77777777" w:rsidR="00FC6AB3" w:rsidRDefault="00FC6AB3" w:rsidP="002E4846">
      <w:r>
        <w:separator/>
      </w:r>
    </w:p>
  </w:endnote>
  <w:endnote w:type="continuationSeparator" w:id="0">
    <w:p w14:paraId="1A2B2A52" w14:textId="77777777" w:rsidR="00FC6AB3" w:rsidRDefault="00FC6AB3" w:rsidP="002E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hiller"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FC6AB3" w14:paraId="0624399B" w14:textId="77777777">
      <w:tc>
        <w:tcPr>
          <w:tcW w:w="9639" w:type="dxa"/>
          <w:tcBorders>
            <w:top w:val="single" w:sz="2" w:space="0" w:color="000000"/>
          </w:tcBorders>
        </w:tcPr>
        <w:p w14:paraId="157A0BD2" w14:textId="77777777" w:rsidR="00FC6AB3" w:rsidRDefault="00FC6AB3" w:rsidP="002E4846">
          <w:pPr>
            <w:pStyle w:val="Footer"/>
            <w:tabs>
              <w:tab w:val="right" w:pos="9529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ab/>
            <w:t xml:space="preserve">                                                                                                                                                Stran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 w:rsidR="004640FA"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>/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 w:rsidR="004640FA"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</w:t>
          </w:r>
        </w:p>
      </w:tc>
    </w:tr>
  </w:tbl>
  <w:p w14:paraId="36C29945" w14:textId="77777777" w:rsidR="00FC6AB3" w:rsidRPr="00E4674E" w:rsidRDefault="00FC6AB3" w:rsidP="002E48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FC00C6" w14:textId="77777777" w:rsidR="00FC6AB3" w:rsidRDefault="00FC6AB3" w:rsidP="002E4846">
      <w:r>
        <w:separator/>
      </w:r>
    </w:p>
  </w:footnote>
  <w:footnote w:type="continuationSeparator" w:id="0">
    <w:p w14:paraId="6C2E5FA5" w14:textId="77777777" w:rsidR="00FC6AB3" w:rsidRDefault="00FC6AB3" w:rsidP="002E4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7F5D7" w14:textId="77777777" w:rsidR="009C7816" w:rsidRDefault="009C7816" w:rsidP="009C7816">
    <w:pPr>
      <w:pStyle w:val="Header"/>
    </w:pPr>
    <w:r>
      <w:rPr>
        <w:noProof/>
        <w:sz w:val="16"/>
      </w:rPr>
      <w:drawing>
        <wp:inline distT="0" distB="0" distL="0" distR="0" wp14:anchorId="259F1C9D" wp14:editId="64196EE7">
          <wp:extent cx="1542197" cy="333908"/>
          <wp:effectExtent l="0" t="0" r="1270" b="9525"/>
          <wp:docPr id="3" name="Picture 3" descr="A close 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close up of a 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7991" cy="3524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</w:t>
    </w:r>
    <w:r>
      <w:tab/>
    </w:r>
    <w:r w:rsidRPr="00D300E0">
      <w:rPr>
        <w:noProof/>
      </w:rPr>
      <w:drawing>
        <wp:inline distT="0" distB="0" distL="0" distR="0" wp14:anchorId="3EC072C7" wp14:editId="7800147B">
          <wp:extent cx="470572" cy="452762"/>
          <wp:effectExtent l="0" t="0" r="5715" b="4445"/>
          <wp:docPr id="1" name="Picture 1" descr="C:\Users\NJemec\Downloads\SI-SUD_logotip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Jemec\Downloads\SI-SUD_logotip-01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4607" cy="5336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 w:rsidRPr="003817B0">
      <w:rPr>
        <w:noProof/>
        <w:sz w:val="16"/>
        <w:lang w:val="en-SI"/>
      </w:rPr>
      <w:drawing>
        <wp:inline distT="0" distB="0" distL="0" distR="0" wp14:anchorId="361EAADF" wp14:editId="518DEDF9">
          <wp:extent cx="1392072" cy="334010"/>
          <wp:effectExtent l="0" t="0" r="0" b="889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190" cy="347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02BCA2D" w14:textId="77777777" w:rsidR="009C7816" w:rsidRDefault="009C7816" w:rsidP="0029785E">
    <w:pPr>
      <w:pStyle w:val="Header"/>
      <w:tabs>
        <w:tab w:val="left" w:pos="8910"/>
      </w:tabs>
      <w:rPr>
        <w:sz w:val="16"/>
        <w:szCs w:val="16"/>
        <w:u w:val="single"/>
      </w:rPr>
    </w:pPr>
  </w:p>
  <w:p w14:paraId="6A9BAE7B" w14:textId="20406AAF" w:rsidR="00FC6AB3" w:rsidRPr="003A2F36" w:rsidRDefault="00FC6AB3" w:rsidP="0029785E">
    <w:pPr>
      <w:pStyle w:val="Header"/>
      <w:tabs>
        <w:tab w:val="left" w:pos="8910"/>
      </w:tabs>
      <w:rPr>
        <w:sz w:val="16"/>
        <w:szCs w:val="16"/>
        <w:u w:val="single"/>
      </w:rPr>
    </w:pPr>
    <w:r w:rsidRPr="003A2F36">
      <w:rPr>
        <w:sz w:val="16"/>
        <w:szCs w:val="16"/>
        <w:u w:val="single"/>
      </w:rPr>
      <w:t>Obrazec P-</w:t>
    </w:r>
    <w:r>
      <w:rPr>
        <w:sz w:val="16"/>
        <w:szCs w:val="16"/>
        <w:u w:val="single"/>
      </w:rPr>
      <w:t>6</w:t>
    </w:r>
    <w:r>
      <w:rPr>
        <w:sz w:val="16"/>
        <w:szCs w:val="16"/>
        <w:u w:val="single"/>
      </w:rPr>
      <w:tab/>
      <w:t xml:space="preserve">                                                                                                                  Podatki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1pt;height:11.1pt" o:bullet="t">
        <v:imagedata r:id="rId1" o:title=""/>
      </v:shape>
    </w:pict>
  </w:numPicBullet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1BF3497"/>
    <w:multiLevelType w:val="hybridMultilevel"/>
    <w:tmpl w:val="3C724684"/>
    <w:lvl w:ilvl="0" w:tplc="C88A0770">
      <w:numFmt w:val="bullet"/>
      <w:lvlText w:val="•"/>
      <w:lvlJc w:val="left"/>
      <w:pPr>
        <w:ind w:left="1065" w:hanging="705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692452D"/>
    <w:multiLevelType w:val="multilevel"/>
    <w:tmpl w:val="27A8B07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" w15:restartNumberingAfterBreak="0">
    <w:nsid w:val="0B613534"/>
    <w:multiLevelType w:val="hybridMultilevel"/>
    <w:tmpl w:val="832CD81E"/>
    <w:lvl w:ilvl="0" w:tplc="00000001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hiller" w:hAnsi="Chiller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D11551"/>
    <w:multiLevelType w:val="hybridMultilevel"/>
    <w:tmpl w:val="EC2C1144"/>
    <w:lvl w:ilvl="0" w:tplc="04240007">
      <w:start w:val="1"/>
      <w:numFmt w:val="bullet"/>
      <w:lvlText w:val=""/>
      <w:lvlPicBulletId w:val="0"/>
      <w:lvlJc w:val="left"/>
      <w:pPr>
        <w:tabs>
          <w:tab w:val="num" w:pos="3196"/>
        </w:tabs>
        <w:ind w:left="3196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3622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722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942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8662" w:hanging="360"/>
      </w:pPr>
      <w:rPr>
        <w:rFonts w:ascii="Wingdings" w:hAnsi="Wingdings" w:hint="default"/>
      </w:rPr>
    </w:lvl>
  </w:abstractNum>
  <w:abstractNum w:abstractNumId="10" w15:restartNumberingAfterBreak="0">
    <w:nsid w:val="0CBC4640"/>
    <w:multiLevelType w:val="hybridMultilevel"/>
    <w:tmpl w:val="8EE44A0C"/>
    <w:lvl w:ilvl="0" w:tplc="04240003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1" w:tplc="04240003">
      <w:start w:val="1"/>
      <w:numFmt w:val="bullet"/>
      <w:lvlText w:val="o"/>
      <w:lvlJc w:val="left"/>
      <w:pPr>
        <w:tabs>
          <w:tab w:val="num" w:pos="2157"/>
        </w:tabs>
        <w:ind w:left="2157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77"/>
        </w:tabs>
        <w:ind w:left="28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97"/>
        </w:tabs>
        <w:ind w:left="35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17"/>
        </w:tabs>
        <w:ind w:left="4317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37"/>
        </w:tabs>
        <w:ind w:left="50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57"/>
        </w:tabs>
        <w:ind w:left="57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77"/>
        </w:tabs>
        <w:ind w:left="6477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97"/>
        </w:tabs>
        <w:ind w:left="7197" w:hanging="360"/>
      </w:pPr>
      <w:rPr>
        <w:rFonts w:ascii="Wingdings" w:hAnsi="Wingdings" w:hint="default"/>
      </w:rPr>
    </w:lvl>
  </w:abstractNum>
  <w:abstractNum w:abstractNumId="11" w15:restartNumberingAfterBreak="0">
    <w:nsid w:val="103162CC"/>
    <w:multiLevelType w:val="hybridMultilevel"/>
    <w:tmpl w:val="A8E4A872"/>
    <w:lvl w:ilvl="0" w:tplc="00000001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hiller" w:hAnsi="Chiller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2A16FB"/>
    <w:multiLevelType w:val="hybridMultilevel"/>
    <w:tmpl w:val="BA583FC6"/>
    <w:lvl w:ilvl="0" w:tplc="04240001">
      <w:start w:val="1"/>
      <w:numFmt w:val="bullet"/>
      <w:lvlText w:val=""/>
      <w:lvlJc w:val="left"/>
      <w:pPr>
        <w:tabs>
          <w:tab w:val="num" w:pos="66"/>
        </w:tabs>
        <w:ind w:left="66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786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50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2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946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06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</w:abstractNum>
  <w:abstractNum w:abstractNumId="13" w15:restartNumberingAfterBreak="0">
    <w:nsid w:val="168A7244"/>
    <w:multiLevelType w:val="hybridMultilevel"/>
    <w:tmpl w:val="EA9C28B6"/>
    <w:lvl w:ilvl="0" w:tplc="3542A400">
      <w:numFmt w:val="bullet"/>
      <w:lvlText w:val="-"/>
      <w:lvlJc w:val="left"/>
      <w:pPr>
        <w:ind w:left="12" w:hanging="360"/>
      </w:pPr>
      <w:rPr>
        <w:rFonts w:ascii="Calibri" w:eastAsia="Times New Roman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14" w15:restartNumberingAfterBreak="0">
    <w:nsid w:val="184308D5"/>
    <w:multiLevelType w:val="hybridMultilevel"/>
    <w:tmpl w:val="14BCBE54"/>
    <w:lvl w:ilvl="0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BDD26A6"/>
    <w:multiLevelType w:val="hybridMultilevel"/>
    <w:tmpl w:val="B48CCEB8"/>
    <w:lvl w:ilvl="0" w:tplc="00000001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hiller" w:hAnsi="Chiller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9C2A9C"/>
    <w:multiLevelType w:val="hybridMultilevel"/>
    <w:tmpl w:val="C8AE6304"/>
    <w:lvl w:ilvl="0" w:tplc="04240017">
      <w:start w:val="1"/>
      <w:numFmt w:val="lowerLetter"/>
      <w:lvlText w:val="%1)"/>
      <w:lvlJc w:val="left"/>
      <w:pPr>
        <w:ind w:left="1428" w:hanging="360"/>
      </w:pPr>
      <w:rPr>
        <w:rFonts w:cs="Times New Roman" w:hint="default"/>
      </w:rPr>
    </w:lvl>
    <w:lvl w:ilvl="1" w:tplc="04240017">
      <w:start w:val="1"/>
      <w:numFmt w:val="lowerLetter"/>
      <w:lvlText w:val="%2)"/>
      <w:lvlJc w:val="left"/>
      <w:pPr>
        <w:ind w:left="2148" w:hanging="360"/>
      </w:pPr>
      <w:rPr>
        <w:rFonts w:cs="Times New Roman" w:hint="default"/>
      </w:rPr>
    </w:lvl>
    <w:lvl w:ilvl="2" w:tplc="080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22265292"/>
    <w:multiLevelType w:val="hybridMultilevel"/>
    <w:tmpl w:val="C0ECD54E"/>
    <w:lvl w:ilvl="0" w:tplc="04240003">
      <w:start w:val="1"/>
      <w:numFmt w:val="bullet"/>
      <w:lvlText w:val="o"/>
      <w:lvlJc w:val="left"/>
      <w:pPr>
        <w:tabs>
          <w:tab w:val="num" w:pos="2138"/>
        </w:tabs>
        <w:ind w:left="2138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2B2A1DAF"/>
    <w:multiLevelType w:val="hybridMultilevel"/>
    <w:tmpl w:val="0FB858DC"/>
    <w:lvl w:ilvl="0" w:tplc="0424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2C5C0CDD"/>
    <w:multiLevelType w:val="hybridMultilevel"/>
    <w:tmpl w:val="2F4CBF90"/>
    <w:lvl w:ilvl="0" w:tplc="3542A40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5A4967"/>
    <w:multiLevelType w:val="hybridMultilevel"/>
    <w:tmpl w:val="C86095C2"/>
    <w:lvl w:ilvl="0" w:tplc="5DFCEFB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CD2F50"/>
    <w:multiLevelType w:val="hybridMultilevel"/>
    <w:tmpl w:val="B762CB0C"/>
    <w:lvl w:ilvl="0" w:tplc="E3105E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F42267"/>
    <w:multiLevelType w:val="multilevel"/>
    <w:tmpl w:val="0000000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3" w15:restartNumberingAfterBreak="0">
    <w:nsid w:val="40B802B3"/>
    <w:multiLevelType w:val="hybridMultilevel"/>
    <w:tmpl w:val="6052BDB8"/>
    <w:lvl w:ilvl="0" w:tplc="42B68AE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9546A3"/>
    <w:multiLevelType w:val="hybridMultilevel"/>
    <w:tmpl w:val="50BA7B58"/>
    <w:lvl w:ilvl="0" w:tplc="00000001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hiller" w:hAnsi="Chiller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FC0B05"/>
    <w:multiLevelType w:val="hybridMultilevel"/>
    <w:tmpl w:val="023E4274"/>
    <w:lvl w:ilvl="0" w:tplc="04240017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8116D2"/>
    <w:multiLevelType w:val="hybridMultilevel"/>
    <w:tmpl w:val="38822394"/>
    <w:lvl w:ilvl="0" w:tplc="04240007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8EC1401"/>
    <w:multiLevelType w:val="hybridMultilevel"/>
    <w:tmpl w:val="75BE5CC8"/>
    <w:lvl w:ilvl="0" w:tplc="D7767B2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F53F3E"/>
    <w:multiLevelType w:val="hybridMultilevel"/>
    <w:tmpl w:val="FCD2C34C"/>
    <w:lvl w:ilvl="0" w:tplc="00000001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hiller" w:hAnsi="Chiller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45594A"/>
    <w:multiLevelType w:val="hybridMultilevel"/>
    <w:tmpl w:val="538A24C2"/>
    <w:lvl w:ilvl="0" w:tplc="00000001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hiller" w:hAnsi="Chiller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CB61A7"/>
    <w:multiLevelType w:val="hybridMultilevel"/>
    <w:tmpl w:val="585C5682"/>
    <w:lvl w:ilvl="0" w:tplc="A75059A6">
      <w:numFmt w:val="bullet"/>
      <w:lvlText w:val="-"/>
      <w:lvlJc w:val="left"/>
      <w:pPr>
        <w:tabs>
          <w:tab w:val="num" w:pos="2072"/>
        </w:tabs>
        <w:ind w:left="2072" w:hanging="360"/>
      </w:pPr>
      <w:rPr>
        <w:rFonts w:ascii="Verdana" w:eastAsia="Times New Roman" w:hAnsi="Verdan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296"/>
        </w:tabs>
        <w:ind w:left="2296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016"/>
        </w:tabs>
        <w:ind w:left="301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736"/>
        </w:tabs>
        <w:ind w:left="373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456"/>
        </w:tabs>
        <w:ind w:left="4456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176"/>
        </w:tabs>
        <w:ind w:left="517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896"/>
        </w:tabs>
        <w:ind w:left="589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616"/>
        </w:tabs>
        <w:ind w:left="6616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336"/>
        </w:tabs>
        <w:ind w:left="7336" w:hanging="360"/>
      </w:pPr>
      <w:rPr>
        <w:rFonts w:ascii="Wingdings" w:hAnsi="Wingdings" w:hint="default"/>
      </w:rPr>
    </w:lvl>
  </w:abstractNum>
  <w:abstractNum w:abstractNumId="31" w15:restartNumberingAfterBreak="0">
    <w:nsid w:val="656F0DD5"/>
    <w:multiLevelType w:val="hybridMultilevel"/>
    <w:tmpl w:val="8BFEFF10"/>
    <w:lvl w:ilvl="0" w:tplc="04240007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32" w15:restartNumberingAfterBreak="0">
    <w:nsid w:val="66813596"/>
    <w:multiLevelType w:val="hybridMultilevel"/>
    <w:tmpl w:val="EC4E006E"/>
    <w:lvl w:ilvl="0" w:tplc="04240007">
      <w:start w:val="1"/>
      <w:numFmt w:val="bullet"/>
      <w:lvlText w:val=""/>
      <w:lvlPicBulletId w:val="0"/>
      <w:lvlJc w:val="left"/>
      <w:pPr>
        <w:tabs>
          <w:tab w:val="num" w:pos="294"/>
        </w:tabs>
        <w:ind w:left="29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666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3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1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826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5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2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4986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5706" w:hanging="360"/>
      </w:pPr>
      <w:rPr>
        <w:rFonts w:ascii="Wingdings" w:hAnsi="Wingdings" w:hint="default"/>
      </w:rPr>
    </w:lvl>
  </w:abstractNum>
  <w:abstractNum w:abstractNumId="33" w15:restartNumberingAfterBreak="0">
    <w:nsid w:val="6B741C5B"/>
    <w:multiLevelType w:val="hybridMultilevel"/>
    <w:tmpl w:val="0876D5A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C27BBE"/>
    <w:multiLevelType w:val="hybridMultilevel"/>
    <w:tmpl w:val="FFD64C06"/>
    <w:lvl w:ilvl="0" w:tplc="00000001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hiller" w:hAnsi="Chiller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FC5F52"/>
    <w:multiLevelType w:val="hybridMultilevel"/>
    <w:tmpl w:val="0B5062CE"/>
    <w:lvl w:ilvl="0" w:tplc="C3448A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40123780">
    <w:abstractNumId w:val="0"/>
  </w:num>
  <w:num w:numId="2" w16cid:durableId="2117283455">
    <w:abstractNumId w:val="1"/>
  </w:num>
  <w:num w:numId="3" w16cid:durableId="1443770806">
    <w:abstractNumId w:val="2"/>
  </w:num>
  <w:num w:numId="4" w16cid:durableId="1189947801">
    <w:abstractNumId w:val="3"/>
  </w:num>
  <w:num w:numId="5" w16cid:durableId="1220555717">
    <w:abstractNumId w:val="4"/>
  </w:num>
  <w:num w:numId="6" w16cid:durableId="64646666">
    <w:abstractNumId w:val="5"/>
  </w:num>
  <w:num w:numId="7" w16cid:durableId="1823422090">
    <w:abstractNumId w:val="36"/>
  </w:num>
  <w:num w:numId="8" w16cid:durableId="1133868125">
    <w:abstractNumId w:val="27"/>
  </w:num>
  <w:num w:numId="9" w16cid:durableId="112987184">
    <w:abstractNumId w:val="21"/>
  </w:num>
  <w:num w:numId="10" w16cid:durableId="488064021">
    <w:abstractNumId w:val="35"/>
  </w:num>
  <w:num w:numId="11" w16cid:durableId="1295984452">
    <w:abstractNumId w:val="6"/>
  </w:num>
  <w:num w:numId="12" w16cid:durableId="632251897">
    <w:abstractNumId w:val="37"/>
  </w:num>
  <w:num w:numId="13" w16cid:durableId="482740718">
    <w:abstractNumId w:val="18"/>
  </w:num>
  <w:num w:numId="14" w16cid:durableId="148988638">
    <w:abstractNumId w:val="12"/>
  </w:num>
  <w:num w:numId="15" w16cid:durableId="2114939219">
    <w:abstractNumId w:val="26"/>
  </w:num>
  <w:num w:numId="16" w16cid:durableId="1704015558">
    <w:abstractNumId w:val="32"/>
  </w:num>
  <w:num w:numId="17" w16cid:durableId="1181356633">
    <w:abstractNumId w:val="9"/>
  </w:num>
  <w:num w:numId="18" w16cid:durableId="1999842819">
    <w:abstractNumId w:val="31"/>
  </w:num>
  <w:num w:numId="19" w16cid:durableId="795562675">
    <w:abstractNumId w:val="10"/>
  </w:num>
  <w:num w:numId="20" w16cid:durableId="1109818318">
    <w:abstractNumId w:val="23"/>
  </w:num>
  <w:num w:numId="21" w16cid:durableId="797912058">
    <w:abstractNumId w:val="22"/>
  </w:num>
  <w:num w:numId="22" w16cid:durableId="447509156">
    <w:abstractNumId w:val="7"/>
  </w:num>
  <w:num w:numId="23" w16cid:durableId="1187595336">
    <w:abstractNumId w:val="19"/>
  </w:num>
  <w:num w:numId="24" w16cid:durableId="477039256">
    <w:abstractNumId w:val="16"/>
  </w:num>
  <w:num w:numId="25" w16cid:durableId="1554462338">
    <w:abstractNumId w:val="29"/>
  </w:num>
  <w:num w:numId="26" w16cid:durableId="1340037097">
    <w:abstractNumId w:val="28"/>
  </w:num>
  <w:num w:numId="27" w16cid:durableId="225144985">
    <w:abstractNumId w:val="8"/>
  </w:num>
  <w:num w:numId="28" w16cid:durableId="1629160629">
    <w:abstractNumId w:val="11"/>
  </w:num>
  <w:num w:numId="29" w16cid:durableId="2050104789">
    <w:abstractNumId w:val="24"/>
  </w:num>
  <w:num w:numId="30" w16cid:durableId="1971128815">
    <w:abstractNumId w:val="15"/>
  </w:num>
  <w:num w:numId="31" w16cid:durableId="1650743386">
    <w:abstractNumId w:val="13"/>
  </w:num>
  <w:num w:numId="32" w16cid:durableId="1262295348">
    <w:abstractNumId w:val="25"/>
  </w:num>
  <w:num w:numId="33" w16cid:durableId="267080968">
    <w:abstractNumId w:val="14"/>
  </w:num>
  <w:num w:numId="34" w16cid:durableId="1830559687">
    <w:abstractNumId w:val="30"/>
  </w:num>
  <w:num w:numId="35" w16cid:durableId="1883325414">
    <w:abstractNumId w:val="17"/>
  </w:num>
  <w:num w:numId="36" w16cid:durableId="1906137022">
    <w:abstractNumId w:val="33"/>
  </w:num>
  <w:num w:numId="37" w16cid:durableId="1913345890">
    <w:abstractNumId w:val="34"/>
  </w:num>
  <w:num w:numId="38" w16cid:durableId="14678964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5C18"/>
    <w:rsid w:val="00007347"/>
    <w:rsid w:val="0001416C"/>
    <w:rsid w:val="0001494A"/>
    <w:rsid w:val="00022475"/>
    <w:rsid w:val="0002401E"/>
    <w:rsid w:val="00025443"/>
    <w:rsid w:val="00025CBE"/>
    <w:rsid w:val="0003068B"/>
    <w:rsid w:val="00037EE5"/>
    <w:rsid w:val="00040E86"/>
    <w:rsid w:val="000421CB"/>
    <w:rsid w:val="00045202"/>
    <w:rsid w:val="00051E21"/>
    <w:rsid w:val="0006456B"/>
    <w:rsid w:val="0006700A"/>
    <w:rsid w:val="00071847"/>
    <w:rsid w:val="00072896"/>
    <w:rsid w:val="00074A9B"/>
    <w:rsid w:val="00083412"/>
    <w:rsid w:val="00087321"/>
    <w:rsid w:val="00091F9C"/>
    <w:rsid w:val="00092016"/>
    <w:rsid w:val="00097203"/>
    <w:rsid w:val="00097402"/>
    <w:rsid w:val="00097DCE"/>
    <w:rsid w:val="000A7BD3"/>
    <w:rsid w:val="000B2AF0"/>
    <w:rsid w:val="000B6741"/>
    <w:rsid w:val="000C2822"/>
    <w:rsid w:val="000E23C1"/>
    <w:rsid w:val="000F4284"/>
    <w:rsid w:val="000F528F"/>
    <w:rsid w:val="000F72F3"/>
    <w:rsid w:val="00100546"/>
    <w:rsid w:val="00100748"/>
    <w:rsid w:val="0010143C"/>
    <w:rsid w:val="00101946"/>
    <w:rsid w:val="00113163"/>
    <w:rsid w:val="00123289"/>
    <w:rsid w:val="00126BDD"/>
    <w:rsid w:val="00126ED8"/>
    <w:rsid w:val="001400C5"/>
    <w:rsid w:val="001504DE"/>
    <w:rsid w:val="0017139E"/>
    <w:rsid w:val="001727C4"/>
    <w:rsid w:val="00175F30"/>
    <w:rsid w:val="00182387"/>
    <w:rsid w:val="001904B2"/>
    <w:rsid w:val="001916B5"/>
    <w:rsid w:val="00195C3C"/>
    <w:rsid w:val="001A143A"/>
    <w:rsid w:val="001A2964"/>
    <w:rsid w:val="001A3649"/>
    <w:rsid w:val="001A61F1"/>
    <w:rsid w:val="001B3EDC"/>
    <w:rsid w:val="001C1AA2"/>
    <w:rsid w:val="001D0BFD"/>
    <w:rsid w:val="001D1813"/>
    <w:rsid w:val="001D6FB0"/>
    <w:rsid w:val="001E2263"/>
    <w:rsid w:val="001E3E8A"/>
    <w:rsid w:val="001E6E35"/>
    <w:rsid w:val="001F50AF"/>
    <w:rsid w:val="001F6E62"/>
    <w:rsid w:val="001F7493"/>
    <w:rsid w:val="00214011"/>
    <w:rsid w:val="00214CF9"/>
    <w:rsid w:val="002156AD"/>
    <w:rsid w:val="002212BE"/>
    <w:rsid w:val="002226EE"/>
    <w:rsid w:val="0023102C"/>
    <w:rsid w:val="00231447"/>
    <w:rsid w:val="00240461"/>
    <w:rsid w:val="00243982"/>
    <w:rsid w:val="00257121"/>
    <w:rsid w:val="00282A0D"/>
    <w:rsid w:val="00286276"/>
    <w:rsid w:val="00292FF3"/>
    <w:rsid w:val="0029785E"/>
    <w:rsid w:val="002A0EF1"/>
    <w:rsid w:val="002A75C5"/>
    <w:rsid w:val="002B2ADA"/>
    <w:rsid w:val="002B32D3"/>
    <w:rsid w:val="002C6210"/>
    <w:rsid w:val="002D0B35"/>
    <w:rsid w:val="002D6E27"/>
    <w:rsid w:val="002D7F2A"/>
    <w:rsid w:val="002E3037"/>
    <w:rsid w:val="002E4846"/>
    <w:rsid w:val="002F1B82"/>
    <w:rsid w:val="002F7CC2"/>
    <w:rsid w:val="0030799C"/>
    <w:rsid w:val="00311BCF"/>
    <w:rsid w:val="00317179"/>
    <w:rsid w:val="003217C7"/>
    <w:rsid w:val="00323B2D"/>
    <w:rsid w:val="00324B62"/>
    <w:rsid w:val="003250E7"/>
    <w:rsid w:val="00350C03"/>
    <w:rsid w:val="0035230C"/>
    <w:rsid w:val="00355AB9"/>
    <w:rsid w:val="00360682"/>
    <w:rsid w:val="003644CE"/>
    <w:rsid w:val="00365E06"/>
    <w:rsid w:val="0037391C"/>
    <w:rsid w:val="00376475"/>
    <w:rsid w:val="00382EFD"/>
    <w:rsid w:val="003924CE"/>
    <w:rsid w:val="003A0EAA"/>
    <w:rsid w:val="003A1891"/>
    <w:rsid w:val="003A2F36"/>
    <w:rsid w:val="003C2CDA"/>
    <w:rsid w:val="003C5B91"/>
    <w:rsid w:val="003D285E"/>
    <w:rsid w:val="003D34E3"/>
    <w:rsid w:val="003D4F3F"/>
    <w:rsid w:val="003E157E"/>
    <w:rsid w:val="003E7EC9"/>
    <w:rsid w:val="003F1A8D"/>
    <w:rsid w:val="00400117"/>
    <w:rsid w:val="00400C7F"/>
    <w:rsid w:val="0041453E"/>
    <w:rsid w:val="00416BAC"/>
    <w:rsid w:val="00422C87"/>
    <w:rsid w:val="00422D55"/>
    <w:rsid w:val="00434C97"/>
    <w:rsid w:val="00437EB6"/>
    <w:rsid w:val="00441434"/>
    <w:rsid w:val="004446F4"/>
    <w:rsid w:val="00444899"/>
    <w:rsid w:val="004501B1"/>
    <w:rsid w:val="0045164B"/>
    <w:rsid w:val="00456797"/>
    <w:rsid w:val="0045684C"/>
    <w:rsid w:val="004640FA"/>
    <w:rsid w:val="00464A96"/>
    <w:rsid w:val="0047168F"/>
    <w:rsid w:val="00471F6C"/>
    <w:rsid w:val="0047374E"/>
    <w:rsid w:val="00474A8D"/>
    <w:rsid w:val="00486514"/>
    <w:rsid w:val="00494660"/>
    <w:rsid w:val="004A126C"/>
    <w:rsid w:val="004A4A98"/>
    <w:rsid w:val="004A72C3"/>
    <w:rsid w:val="004E2B5E"/>
    <w:rsid w:val="004E2DCB"/>
    <w:rsid w:val="004E62C8"/>
    <w:rsid w:val="004E7AA6"/>
    <w:rsid w:val="004F5EC8"/>
    <w:rsid w:val="004F617F"/>
    <w:rsid w:val="00503CB1"/>
    <w:rsid w:val="00506E1A"/>
    <w:rsid w:val="005118A6"/>
    <w:rsid w:val="00511F9C"/>
    <w:rsid w:val="0051785C"/>
    <w:rsid w:val="005428E0"/>
    <w:rsid w:val="0054290B"/>
    <w:rsid w:val="005654EC"/>
    <w:rsid w:val="00572CBD"/>
    <w:rsid w:val="005755CF"/>
    <w:rsid w:val="00577E7E"/>
    <w:rsid w:val="005815CC"/>
    <w:rsid w:val="00585C18"/>
    <w:rsid w:val="00592F0E"/>
    <w:rsid w:val="00597FC1"/>
    <w:rsid w:val="005B621E"/>
    <w:rsid w:val="005C4815"/>
    <w:rsid w:val="005C6AB8"/>
    <w:rsid w:val="005C7446"/>
    <w:rsid w:val="005E7CB4"/>
    <w:rsid w:val="005F5B12"/>
    <w:rsid w:val="00613F2A"/>
    <w:rsid w:val="00621FA2"/>
    <w:rsid w:val="006227DA"/>
    <w:rsid w:val="00633A96"/>
    <w:rsid w:val="00653E45"/>
    <w:rsid w:val="006562B5"/>
    <w:rsid w:val="00661CD7"/>
    <w:rsid w:val="00663ECA"/>
    <w:rsid w:val="006648D5"/>
    <w:rsid w:val="00666D68"/>
    <w:rsid w:val="00681116"/>
    <w:rsid w:val="00683E6D"/>
    <w:rsid w:val="00684233"/>
    <w:rsid w:val="00684C19"/>
    <w:rsid w:val="006A052C"/>
    <w:rsid w:val="006A1417"/>
    <w:rsid w:val="006B1477"/>
    <w:rsid w:val="006B200D"/>
    <w:rsid w:val="006B59F8"/>
    <w:rsid w:val="006B6160"/>
    <w:rsid w:val="006C65FC"/>
    <w:rsid w:val="006D2B87"/>
    <w:rsid w:val="006D77BC"/>
    <w:rsid w:val="006E2D61"/>
    <w:rsid w:val="006E374C"/>
    <w:rsid w:val="0073230D"/>
    <w:rsid w:val="007346C6"/>
    <w:rsid w:val="007371BB"/>
    <w:rsid w:val="00740A11"/>
    <w:rsid w:val="00745F2D"/>
    <w:rsid w:val="00770B18"/>
    <w:rsid w:val="00774A37"/>
    <w:rsid w:val="007756DC"/>
    <w:rsid w:val="00783F24"/>
    <w:rsid w:val="00790462"/>
    <w:rsid w:val="00791A6A"/>
    <w:rsid w:val="0079589E"/>
    <w:rsid w:val="007969B6"/>
    <w:rsid w:val="00796FA0"/>
    <w:rsid w:val="007A49D5"/>
    <w:rsid w:val="007C0FFC"/>
    <w:rsid w:val="007D238C"/>
    <w:rsid w:val="007F01F1"/>
    <w:rsid w:val="007F2B09"/>
    <w:rsid w:val="00804749"/>
    <w:rsid w:val="0080636C"/>
    <w:rsid w:val="00814F9F"/>
    <w:rsid w:val="00817277"/>
    <w:rsid w:val="00822055"/>
    <w:rsid w:val="00826021"/>
    <w:rsid w:val="00831E5E"/>
    <w:rsid w:val="008378A9"/>
    <w:rsid w:val="00840568"/>
    <w:rsid w:val="00842E08"/>
    <w:rsid w:val="00845E73"/>
    <w:rsid w:val="00851A7A"/>
    <w:rsid w:val="008627B2"/>
    <w:rsid w:val="008867A5"/>
    <w:rsid w:val="008A3E79"/>
    <w:rsid w:val="008C4D31"/>
    <w:rsid w:val="008C5F0B"/>
    <w:rsid w:val="008C747D"/>
    <w:rsid w:val="008D2D79"/>
    <w:rsid w:val="008D336A"/>
    <w:rsid w:val="009112BF"/>
    <w:rsid w:val="009160B5"/>
    <w:rsid w:val="00921B2B"/>
    <w:rsid w:val="00922036"/>
    <w:rsid w:val="00935659"/>
    <w:rsid w:val="00935E16"/>
    <w:rsid w:val="009404B8"/>
    <w:rsid w:val="009409D0"/>
    <w:rsid w:val="00945514"/>
    <w:rsid w:val="00945A06"/>
    <w:rsid w:val="00945B6F"/>
    <w:rsid w:val="009478B2"/>
    <w:rsid w:val="00952EDD"/>
    <w:rsid w:val="00957167"/>
    <w:rsid w:val="00957E7F"/>
    <w:rsid w:val="00957F38"/>
    <w:rsid w:val="00965ADA"/>
    <w:rsid w:val="00974DE8"/>
    <w:rsid w:val="009758C4"/>
    <w:rsid w:val="00980AB0"/>
    <w:rsid w:val="009873FD"/>
    <w:rsid w:val="009C7816"/>
    <w:rsid w:val="009D0A01"/>
    <w:rsid w:val="009D62E2"/>
    <w:rsid w:val="009F26A7"/>
    <w:rsid w:val="009F32C0"/>
    <w:rsid w:val="009F4659"/>
    <w:rsid w:val="00A061C3"/>
    <w:rsid w:val="00A07FEF"/>
    <w:rsid w:val="00A107D1"/>
    <w:rsid w:val="00A1200F"/>
    <w:rsid w:val="00A13E4C"/>
    <w:rsid w:val="00A1470A"/>
    <w:rsid w:val="00A26D77"/>
    <w:rsid w:val="00A30CFB"/>
    <w:rsid w:val="00A40A17"/>
    <w:rsid w:val="00A44C94"/>
    <w:rsid w:val="00A47225"/>
    <w:rsid w:val="00A724E5"/>
    <w:rsid w:val="00A82F66"/>
    <w:rsid w:val="00A8761B"/>
    <w:rsid w:val="00A94758"/>
    <w:rsid w:val="00A96E14"/>
    <w:rsid w:val="00AA6123"/>
    <w:rsid w:val="00AB294F"/>
    <w:rsid w:val="00AC1E68"/>
    <w:rsid w:val="00AC5E98"/>
    <w:rsid w:val="00AE1956"/>
    <w:rsid w:val="00AE2029"/>
    <w:rsid w:val="00AE5CFC"/>
    <w:rsid w:val="00AF3325"/>
    <w:rsid w:val="00B11D0F"/>
    <w:rsid w:val="00B12766"/>
    <w:rsid w:val="00B141CC"/>
    <w:rsid w:val="00B4400A"/>
    <w:rsid w:val="00B559D5"/>
    <w:rsid w:val="00B6463A"/>
    <w:rsid w:val="00B91895"/>
    <w:rsid w:val="00B91C26"/>
    <w:rsid w:val="00B96BC6"/>
    <w:rsid w:val="00BB2350"/>
    <w:rsid w:val="00BB432D"/>
    <w:rsid w:val="00BB4BFF"/>
    <w:rsid w:val="00BB4EB5"/>
    <w:rsid w:val="00BC0BBF"/>
    <w:rsid w:val="00BD1DEF"/>
    <w:rsid w:val="00BE0164"/>
    <w:rsid w:val="00BE7CD8"/>
    <w:rsid w:val="00BF09A8"/>
    <w:rsid w:val="00BF60D2"/>
    <w:rsid w:val="00C023D5"/>
    <w:rsid w:val="00C11073"/>
    <w:rsid w:val="00C15C8A"/>
    <w:rsid w:val="00C24C69"/>
    <w:rsid w:val="00C261EB"/>
    <w:rsid w:val="00C44B40"/>
    <w:rsid w:val="00C560CD"/>
    <w:rsid w:val="00C5778A"/>
    <w:rsid w:val="00C64FD4"/>
    <w:rsid w:val="00C6562B"/>
    <w:rsid w:val="00C660DA"/>
    <w:rsid w:val="00C76108"/>
    <w:rsid w:val="00C80D12"/>
    <w:rsid w:val="00C81B4E"/>
    <w:rsid w:val="00C87799"/>
    <w:rsid w:val="00C92ED9"/>
    <w:rsid w:val="00CB071D"/>
    <w:rsid w:val="00CC0AF6"/>
    <w:rsid w:val="00CD18B0"/>
    <w:rsid w:val="00CD793E"/>
    <w:rsid w:val="00CD7A84"/>
    <w:rsid w:val="00CE3069"/>
    <w:rsid w:val="00D072E4"/>
    <w:rsid w:val="00D07FB5"/>
    <w:rsid w:val="00D166A6"/>
    <w:rsid w:val="00D22724"/>
    <w:rsid w:val="00D26476"/>
    <w:rsid w:val="00D27449"/>
    <w:rsid w:val="00D27F9C"/>
    <w:rsid w:val="00D338A2"/>
    <w:rsid w:val="00D34CF9"/>
    <w:rsid w:val="00D34DCC"/>
    <w:rsid w:val="00D4271A"/>
    <w:rsid w:val="00D47AFA"/>
    <w:rsid w:val="00D5459F"/>
    <w:rsid w:val="00D5565F"/>
    <w:rsid w:val="00D5787B"/>
    <w:rsid w:val="00D71080"/>
    <w:rsid w:val="00D729E4"/>
    <w:rsid w:val="00D72BC6"/>
    <w:rsid w:val="00D735D0"/>
    <w:rsid w:val="00D77D83"/>
    <w:rsid w:val="00D81E67"/>
    <w:rsid w:val="00D82D29"/>
    <w:rsid w:val="00D85229"/>
    <w:rsid w:val="00D92409"/>
    <w:rsid w:val="00D95B2A"/>
    <w:rsid w:val="00D969C6"/>
    <w:rsid w:val="00DA6314"/>
    <w:rsid w:val="00DC6BC1"/>
    <w:rsid w:val="00DD32A7"/>
    <w:rsid w:val="00DE007C"/>
    <w:rsid w:val="00DE6C53"/>
    <w:rsid w:val="00DF33F3"/>
    <w:rsid w:val="00DF45B9"/>
    <w:rsid w:val="00DF640B"/>
    <w:rsid w:val="00E05059"/>
    <w:rsid w:val="00E06F8B"/>
    <w:rsid w:val="00E12989"/>
    <w:rsid w:val="00E13737"/>
    <w:rsid w:val="00E2075B"/>
    <w:rsid w:val="00E23922"/>
    <w:rsid w:val="00E24CE4"/>
    <w:rsid w:val="00E32B67"/>
    <w:rsid w:val="00E33791"/>
    <w:rsid w:val="00E34581"/>
    <w:rsid w:val="00E4034A"/>
    <w:rsid w:val="00E4674E"/>
    <w:rsid w:val="00E5421F"/>
    <w:rsid w:val="00E602D6"/>
    <w:rsid w:val="00E61942"/>
    <w:rsid w:val="00E7342D"/>
    <w:rsid w:val="00E74FA2"/>
    <w:rsid w:val="00E77785"/>
    <w:rsid w:val="00E77837"/>
    <w:rsid w:val="00E81FD3"/>
    <w:rsid w:val="00E862F2"/>
    <w:rsid w:val="00E93235"/>
    <w:rsid w:val="00E94750"/>
    <w:rsid w:val="00EA0319"/>
    <w:rsid w:val="00EA6419"/>
    <w:rsid w:val="00EB13C6"/>
    <w:rsid w:val="00EB5CB6"/>
    <w:rsid w:val="00EB7A30"/>
    <w:rsid w:val="00EC4C05"/>
    <w:rsid w:val="00EC59EF"/>
    <w:rsid w:val="00ED48B3"/>
    <w:rsid w:val="00EE608B"/>
    <w:rsid w:val="00EE7629"/>
    <w:rsid w:val="00EF09C3"/>
    <w:rsid w:val="00EF6DD3"/>
    <w:rsid w:val="00EF7E45"/>
    <w:rsid w:val="00F02AA4"/>
    <w:rsid w:val="00F03EEF"/>
    <w:rsid w:val="00F043CE"/>
    <w:rsid w:val="00F05455"/>
    <w:rsid w:val="00F12E4C"/>
    <w:rsid w:val="00F2294C"/>
    <w:rsid w:val="00F30E7C"/>
    <w:rsid w:val="00F31E77"/>
    <w:rsid w:val="00F352C7"/>
    <w:rsid w:val="00F36973"/>
    <w:rsid w:val="00F36C13"/>
    <w:rsid w:val="00F37C0E"/>
    <w:rsid w:val="00F614E3"/>
    <w:rsid w:val="00F662B9"/>
    <w:rsid w:val="00F73FC3"/>
    <w:rsid w:val="00F74F67"/>
    <w:rsid w:val="00F7519A"/>
    <w:rsid w:val="00F82F32"/>
    <w:rsid w:val="00F90009"/>
    <w:rsid w:val="00F92578"/>
    <w:rsid w:val="00F95DCD"/>
    <w:rsid w:val="00F96C4C"/>
    <w:rsid w:val="00FA6797"/>
    <w:rsid w:val="00FA7632"/>
    <w:rsid w:val="00FB6A2F"/>
    <w:rsid w:val="00FC240C"/>
    <w:rsid w:val="00FC2B62"/>
    <w:rsid w:val="00FC6AB3"/>
    <w:rsid w:val="00FD6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,"/>
  <w14:docId w14:val="708F3BEE"/>
  <w15:docId w15:val="{CF3063F4-91EE-4FF2-954D-436FDBACC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0568"/>
    <w:pPr>
      <w:widowControl w:val="0"/>
      <w:suppressAutoHyphens/>
    </w:pPr>
    <w:rPr>
      <w:rFonts w:ascii="Verdana" w:eastAsia="Arial Unicode MS" w:hAnsi="Verdana"/>
      <w:kern w:val="1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uiPriority w:val="99"/>
    <w:rsid w:val="008C747D"/>
    <w:rPr>
      <w:vertAlign w:val="superscript"/>
    </w:rPr>
  </w:style>
  <w:style w:type="character" w:customStyle="1" w:styleId="NumberingSymbols">
    <w:name w:val="Numbering Symbols"/>
    <w:uiPriority w:val="99"/>
    <w:rsid w:val="008C747D"/>
  </w:style>
  <w:style w:type="character" w:styleId="FootnoteReference">
    <w:name w:val="footnote reference"/>
    <w:basedOn w:val="DefaultParagraphFont"/>
    <w:uiPriority w:val="99"/>
    <w:semiHidden/>
    <w:rsid w:val="008C747D"/>
    <w:rPr>
      <w:rFonts w:cs="Times New Roman"/>
      <w:vertAlign w:val="superscript"/>
    </w:rPr>
  </w:style>
  <w:style w:type="character" w:customStyle="1" w:styleId="WW8Num3z0">
    <w:name w:val="WW8Num3z0"/>
    <w:uiPriority w:val="99"/>
    <w:rsid w:val="008C747D"/>
    <w:rPr>
      <w:rFonts w:ascii="Symbol" w:hAnsi="Symbol"/>
    </w:rPr>
  </w:style>
  <w:style w:type="character" w:customStyle="1" w:styleId="WW8Num2z0">
    <w:name w:val="WW8Num2z0"/>
    <w:uiPriority w:val="99"/>
    <w:rsid w:val="008C747D"/>
  </w:style>
  <w:style w:type="character" w:customStyle="1" w:styleId="WW8Num2z1">
    <w:name w:val="WW8Num2z1"/>
    <w:uiPriority w:val="99"/>
    <w:rsid w:val="008C747D"/>
    <w:rPr>
      <w:rFonts w:ascii="Courier New" w:hAnsi="Courier New"/>
    </w:rPr>
  </w:style>
  <w:style w:type="character" w:customStyle="1" w:styleId="WW8Num2z2">
    <w:name w:val="WW8Num2z2"/>
    <w:uiPriority w:val="99"/>
    <w:rsid w:val="008C747D"/>
    <w:rPr>
      <w:rFonts w:ascii="Wingdings" w:hAnsi="Wingdings"/>
    </w:rPr>
  </w:style>
  <w:style w:type="character" w:customStyle="1" w:styleId="WW8Num4z0">
    <w:name w:val="WW8Num4z0"/>
    <w:uiPriority w:val="99"/>
    <w:rsid w:val="008C747D"/>
    <w:rPr>
      <w:rFonts w:ascii="Symbol" w:hAnsi="Symbol"/>
    </w:rPr>
  </w:style>
  <w:style w:type="character" w:customStyle="1" w:styleId="RTFNum21">
    <w:name w:val="RTF_Num 2 1"/>
    <w:uiPriority w:val="99"/>
    <w:rsid w:val="008C747D"/>
  </w:style>
  <w:style w:type="paragraph" w:styleId="BodyText">
    <w:name w:val="Body Text"/>
    <w:basedOn w:val="Normal"/>
    <w:link w:val="BodyTextChar"/>
    <w:uiPriority w:val="99"/>
    <w:rsid w:val="008C747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B96BC6"/>
    <w:rPr>
      <w:rFonts w:ascii="Verdana" w:eastAsia="Arial Unicode MS" w:hAnsi="Verdana" w:cs="Times New Roman"/>
      <w:kern w:val="1"/>
      <w:sz w:val="24"/>
      <w:szCs w:val="24"/>
    </w:rPr>
  </w:style>
  <w:style w:type="paragraph" w:customStyle="1" w:styleId="Heading">
    <w:name w:val="Heading"/>
    <w:basedOn w:val="Normal"/>
    <w:next w:val="BodyText"/>
    <w:uiPriority w:val="99"/>
    <w:rsid w:val="008C747D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uiPriority w:val="99"/>
    <w:rsid w:val="008C747D"/>
    <w:rPr>
      <w:rFonts w:cs="Tahoma"/>
      <w:sz w:val="24"/>
    </w:rPr>
  </w:style>
  <w:style w:type="paragraph" w:customStyle="1" w:styleId="TableContents">
    <w:name w:val="Table Contents"/>
    <w:basedOn w:val="Normal"/>
    <w:uiPriority w:val="99"/>
    <w:rsid w:val="008C747D"/>
    <w:pPr>
      <w:suppressLineNumbers/>
    </w:pPr>
  </w:style>
  <w:style w:type="paragraph" w:customStyle="1" w:styleId="TableHeading">
    <w:name w:val="Table Heading"/>
    <w:basedOn w:val="TableContents"/>
    <w:uiPriority w:val="99"/>
    <w:rsid w:val="008C747D"/>
    <w:pPr>
      <w:jc w:val="center"/>
    </w:pPr>
    <w:rPr>
      <w:b/>
      <w:bCs/>
    </w:rPr>
  </w:style>
  <w:style w:type="paragraph" w:styleId="Caption">
    <w:name w:val="caption"/>
    <w:basedOn w:val="Normal"/>
    <w:uiPriority w:val="99"/>
    <w:qFormat/>
    <w:rsid w:val="008C747D"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link w:val="FootnoteTextChar"/>
    <w:uiPriority w:val="99"/>
    <w:semiHidden/>
    <w:rsid w:val="008C747D"/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B96BC6"/>
    <w:rPr>
      <w:rFonts w:ascii="Verdana" w:eastAsia="Arial Unicode MS" w:hAnsi="Verdana" w:cs="Times New Roman"/>
      <w:kern w:val="1"/>
    </w:rPr>
  </w:style>
  <w:style w:type="paragraph" w:customStyle="1" w:styleId="Index">
    <w:name w:val="Index"/>
    <w:basedOn w:val="Normal"/>
    <w:uiPriority w:val="99"/>
    <w:rsid w:val="008C747D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uiPriority w:val="99"/>
    <w:rsid w:val="008C747D"/>
    <w:pPr>
      <w:keepNext/>
      <w:keepLines/>
      <w:spacing w:after="120"/>
      <w:jc w:val="both"/>
    </w:pPr>
  </w:style>
  <w:style w:type="paragraph" w:customStyle="1" w:styleId="Tabela">
    <w:name w:val="Tabela"/>
    <w:basedOn w:val="Normal"/>
    <w:uiPriority w:val="99"/>
    <w:rsid w:val="008C747D"/>
    <w:pPr>
      <w:autoSpaceDE w:val="0"/>
    </w:pPr>
  </w:style>
  <w:style w:type="paragraph" w:customStyle="1" w:styleId="Telobesedila1">
    <w:name w:val="Telo besedila1"/>
    <w:basedOn w:val="Normal"/>
    <w:uiPriority w:val="99"/>
    <w:rsid w:val="008C747D"/>
    <w:pPr>
      <w:autoSpaceDE w:val="0"/>
      <w:jc w:val="both"/>
    </w:pPr>
    <w:rPr>
      <w:sz w:val="22"/>
    </w:rPr>
  </w:style>
  <w:style w:type="paragraph" w:styleId="Header">
    <w:name w:val="header"/>
    <w:basedOn w:val="Normal"/>
    <w:link w:val="HeaderChar"/>
    <w:uiPriority w:val="99"/>
    <w:rsid w:val="008C747D"/>
    <w:pPr>
      <w:suppressLineNumbers/>
      <w:tabs>
        <w:tab w:val="center" w:pos="4818"/>
        <w:tab w:val="right" w:pos="9637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B96BC6"/>
    <w:rPr>
      <w:rFonts w:ascii="Verdana" w:eastAsia="Arial Unicode MS" w:hAnsi="Verdana" w:cs="Times New Roman"/>
      <w:kern w:val="1"/>
      <w:sz w:val="24"/>
      <w:szCs w:val="24"/>
    </w:rPr>
  </w:style>
  <w:style w:type="paragraph" w:styleId="Footer">
    <w:name w:val="footer"/>
    <w:basedOn w:val="Normal"/>
    <w:link w:val="FooterChar"/>
    <w:uiPriority w:val="99"/>
    <w:rsid w:val="008C747D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C747D"/>
    <w:rPr>
      <w:rFonts w:ascii="Verdana" w:eastAsia="Arial Unicode MS" w:hAnsi="Verdana" w:cs="Times New Roman"/>
      <w:kern w:val="1"/>
      <w:sz w:val="24"/>
      <w:lang w:val="sl-SI"/>
    </w:rPr>
  </w:style>
  <w:style w:type="character" w:customStyle="1" w:styleId="WW-Absatz-Standardschriftart">
    <w:name w:val="WW-Absatz-Standardschriftart"/>
    <w:uiPriority w:val="99"/>
    <w:rsid w:val="00091F9C"/>
  </w:style>
  <w:style w:type="paragraph" w:customStyle="1" w:styleId="ZnakZnakZnakZnakZnakZnakZnak">
    <w:name w:val="Znak Znak Znak Znak Znak Znak Znak"/>
    <w:basedOn w:val="Normal"/>
    <w:uiPriority w:val="99"/>
    <w:rsid w:val="00E12989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character" w:styleId="CommentReference">
    <w:name w:val="annotation reference"/>
    <w:basedOn w:val="DefaultParagraphFont"/>
    <w:uiPriority w:val="99"/>
    <w:rsid w:val="00F30E7C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F30E7C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F30E7C"/>
    <w:rPr>
      <w:rFonts w:ascii="Verdana" w:eastAsia="Arial Unicode MS" w:hAnsi="Verdana" w:cs="Times New Roman"/>
      <w:kern w:val="1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30E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F30E7C"/>
    <w:rPr>
      <w:rFonts w:ascii="Verdana" w:eastAsia="Arial Unicode MS" w:hAnsi="Verdana" w:cs="Times New Roman"/>
      <w:b/>
      <w:kern w:val="1"/>
    </w:rPr>
  </w:style>
  <w:style w:type="paragraph" w:customStyle="1" w:styleId="Revizija1">
    <w:name w:val="Revizija1"/>
    <w:hidden/>
    <w:uiPriority w:val="99"/>
    <w:semiHidden/>
    <w:rsid w:val="00F30E7C"/>
    <w:rPr>
      <w:rFonts w:ascii="Verdana" w:eastAsia="Arial Unicode MS" w:hAnsi="Verdana"/>
      <w:kern w:val="1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rsid w:val="00F30E7C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F30E7C"/>
    <w:rPr>
      <w:rFonts w:ascii="Segoe UI" w:eastAsia="Arial Unicode MS" w:hAnsi="Segoe UI" w:cs="Times New Roman"/>
      <w:kern w:val="1"/>
      <w:sz w:val="18"/>
    </w:rPr>
  </w:style>
  <w:style w:type="paragraph" w:styleId="ListParagraph">
    <w:name w:val="List Paragraph"/>
    <w:basedOn w:val="Normal"/>
    <w:link w:val="ListParagraphChar"/>
    <w:uiPriority w:val="99"/>
    <w:qFormat/>
    <w:rsid w:val="00845E73"/>
    <w:pPr>
      <w:widowControl/>
      <w:suppressAutoHyphens w:val="0"/>
      <w:spacing w:after="160" w:line="259" w:lineRule="auto"/>
      <w:ind w:left="720"/>
      <w:contextualSpacing/>
    </w:pPr>
    <w:rPr>
      <w:rFonts w:ascii="Calibri" w:eastAsia="Times New Roman" w:hAnsi="Calibri"/>
      <w:kern w:val="0"/>
      <w:sz w:val="22"/>
      <w:szCs w:val="20"/>
      <w:lang w:eastAsia="en-US"/>
    </w:rPr>
  </w:style>
  <w:style w:type="paragraph" w:customStyle="1" w:styleId="Odstavekseznama1">
    <w:name w:val="Odstavek seznama1"/>
    <w:basedOn w:val="Normal"/>
    <w:link w:val="OdstavekseznamaZnak"/>
    <w:uiPriority w:val="99"/>
    <w:rsid w:val="00935659"/>
    <w:pPr>
      <w:widowControl/>
      <w:suppressAutoHyphens w:val="0"/>
      <w:spacing w:after="200" w:line="276" w:lineRule="auto"/>
      <w:ind w:left="720"/>
      <w:contextualSpacing/>
    </w:pPr>
    <w:rPr>
      <w:rFonts w:ascii="Calibri" w:eastAsia="Times New Roman" w:hAnsi="Calibri"/>
      <w:kern w:val="0"/>
      <w:sz w:val="22"/>
      <w:szCs w:val="20"/>
      <w:lang w:eastAsia="en-US"/>
    </w:rPr>
  </w:style>
  <w:style w:type="character" w:customStyle="1" w:styleId="OdstavekseznamaZnak">
    <w:name w:val="Odstavek seznama Znak"/>
    <w:link w:val="Odstavekseznama1"/>
    <w:uiPriority w:val="99"/>
    <w:locked/>
    <w:rsid w:val="00935659"/>
    <w:rPr>
      <w:rFonts w:ascii="Calibri" w:hAnsi="Calibri"/>
      <w:sz w:val="22"/>
      <w:lang w:val="sl-SI" w:eastAsia="en-US"/>
    </w:rPr>
  </w:style>
  <w:style w:type="paragraph" w:customStyle="1" w:styleId="StyleBefore28ptAfter565pt">
    <w:name w:val="Style Before:  28 pt After:  565 pt"/>
    <w:basedOn w:val="Normal"/>
    <w:uiPriority w:val="99"/>
    <w:rsid w:val="00D26476"/>
    <w:pPr>
      <w:widowControl/>
      <w:suppressAutoHyphens w:val="0"/>
      <w:overflowPunct w:val="0"/>
      <w:autoSpaceDE w:val="0"/>
      <w:autoSpaceDN w:val="0"/>
      <w:adjustRightInd w:val="0"/>
      <w:spacing w:before="56" w:after="113"/>
      <w:jc w:val="both"/>
      <w:textAlignment w:val="baseline"/>
    </w:pPr>
    <w:rPr>
      <w:rFonts w:eastAsia="Times New Roman" w:cs="Verdana"/>
      <w:kern w:val="0"/>
      <w:szCs w:val="20"/>
    </w:rPr>
  </w:style>
  <w:style w:type="character" w:customStyle="1" w:styleId="ListParagraphChar">
    <w:name w:val="List Paragraph Char"/>
    <w:link w:val="ListParagraph"/>
    <w:uiPriority w:val="99"/>
    <w:locked/>
    <w:rsid w:val="00681116"/>
    <w:rPr>
      <w:rFonts w:ascii="Calibri" w:hAnsi="Calibri"/>
      <w:sz w:val="22"/>
      <w:lang w:val="sl-SI" w:eastAsia="en-US"/>
    </w:rPr>
  </w:style>
  <w:style w:type="paragraph" w:customStyle="1" w:styleId="ListParagraph1">
    <w:name w:val="List Paragraph1"/>
    <w:basedOn w:val="Normal"/>
    <w:uiPriority w:val="99"/>
    <w:rsid w:val="00E2075B"/>
    <w:pPr>
      <w:widowControl/>
      <w:suppressAutoHyphens w:val="0"/>
      <w:ind w:left="720"/>
      <w:contextualSpacing/>
    </w:pPr>
    <w:rPr>
      <w:rFonts w:eastAsia="Times New Roman"/>
      <w:kern w:val="0"/>
      <w:lang w:eastAsia="en-US"/>
    </w:rPr>
  </w:style>
  <w:style w:type="table" w:styleId="TableGrid">
    <w:name w:val="Table Grid"/>
    <w:basedOn w:val="TableNormal"/>
    <w:uiPriority w:val="99"/>
    <w:rsid w:val="00CD18B0"/>
    <w:pPr>
      <w:widowControl w:val="0"/>
      <w:suppressAutoHyphens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7659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59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59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145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PRIJAVA</vt:lpstr>
    </vt:vector>
  </TitlesOfParts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PRIJAVA</dc:title>
  <dc:subject/>
  <dc:creator>ZZV</dc:creator>
  <cp:keywords/>
  <dc:description/>
  <cp:lastModifiedBy>Tiso Cvetković</cp:lastModifiedBy>
  <cp:revision>7</cp:revision>
  <cp:lastPrinted>2025-03-05T13:37:00Z</cp:lastPrinted>
  <dcterms:created xsi:type="dcterms:W3CDTF">2024-05-17T12:04:00Z</dcterms:created>
  <dcterms:modified xsi:type="dcterms:W3CDTF">2025-03-05T13:38:00Z</dcterms:modified>
</cp:coreProperties>
</file>